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94C0A" w14:textId="77777777" w:rsidR="00AB228A" w:rsidRDefault="00AB228A">
      <w:pPr>
        <w:spacing w:line="160" w:lineRule="exact"/>
        <w:rPr>
          <w:sz w:val="17"/>
          <w:szCs w:val="17"/>
        </w:rPr>
      </w:pPr>
    </w:p>
    <w:p w14:paraId="4DEDEBB5" w14:textId="77777777" w:rsidR="00B248C1" w:rsidRDefault="00B248C1" w:rsidP="00B248C1">
      <w:pPr>
        <w:spacing w:before="4"/>
        <w:ind w:right="241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Maximillian Sears</w:t>
      </w:r>
    </w:p>
    <w:p w14:paraId="3F80CE4B" w14:textId="4D624495" w:rsidR="00AB228A" w:rsidRDefault="00B248C1" w:rsidP="00B248C1">
      <w:pPr>
        <w:spacing w:before="4"/>
        <w:ind w:right="24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24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nw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d,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6</w:t>
      </w:r>
    </w:p>
    <w:p w14:paraId="3EAF83C4" w14:textId="77777777" w:rsidR="00B248C1" w:rsidRDefault="00B248C1" w:rsidP="00B248C1">
      <w:pPr>
        <w:spacing w:line="240" w:lineRule="exact"/>
        <w:ind w:right="2177"/>
        <w:rPr>
          <w:rFonts w:ascii="Arial" w:eastAsia="Arial" w:hAnsi="Arial" w:cs="Arial"/>
          <w:spacing w:val="1"/>
          <w:position w:val="-1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425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position w:val="-1"/>
          <w:sz w:val="22"/>
          <w:szCs w:val="22"/>
        </w:rPr>
        <w:t>640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1234       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</w:p>
    <w:p w14:paraId="4B76E285" w14:textId="75006265" w:rsidR="00AB228A" w:rsidRDefault="00B248C1" w:rsidP="00B248C1">
      <w:pPr>
        <w:spacing w:line="240" w:lineRule="exact"/>
        <w:ind w:right="2177"/>
        <w:rPr>
          <w:rFonts w:ascii="Arial" w:eastAsia="Arial" w:hAnsi="Arial" w:cs="Arial"/>
          <w:sz w:val="22"/>
          <w:szCs w:val="22"/>
        </w:rPr>
      </w:pPr>
      <w:hyperlink r:id="rId5" w:history="1">
        <w:r>
          <w:rPr>
            <w:rStyle w:val="Hyperlink"/>
            <w:rFonts w:ascii="Arial" w:eastAsia="Arial" w:hAnsi="Arial" w:cs="Arial"/>
            <w:position w:val="-1"/>
            <w:sz w:val="22"/>
            <w:szCs w:val="22"/>
          </w:rPr>
          <w:t>maximillian@gmail.com</w:t>
        </w:r>
      </w:hyperlink>
    </w:p>
    <w:p w14:paraId="2ADCE8E7" w14:textId="77777777" w:rsidR="00AB228A" w:rsidRDefault="00AB228A">
      <w:pPr>
        <w:spacing w:before="12" w:line="240" w:lineRule="exact"/>
        <w:rPr>
          <w:sz w:val="24"/>
          <w:szCs w:val="24"/>
        </w:rPr>
      </w:pPr>
    </w:p>
    <w:p w14:paraId="77DF9E90" w14:textId="77777777" w:rsidR="00AB228A" w:rsidRDefault="00B248C1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b</w:t>
      </w:r>
      <w:r>
        <w:rPr>
          <w:rFonts w:ascii="Arial" w:eastAsia="Arial" w:hAnsi="Arial" w:cs="Arial"/>
          <w:b/>
          <w:spacing w:val="-2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 xml:space="preserve">e:  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 an 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acy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.</w:t>
      </w:r>
    </w:p>
    <w:p w14:paraId="58D2E070" w14:textId="77777777" w:rsidR="00AB228A" w:rsidRDefault="00AB228A">
      <w:pPr>
        <w:spacing w:before="13" w:line="240" w:lineRule="exact"/>
        <w:rPr>
          <w:sz w:val="24"/>
          <w:szCs w:val="24"/>
        </w:rPr>
      </w:pPr>
    </w:p>
    <w:p w14:paraId="2CF918B5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ummary</w:t>
      </w:r>
      <w:r>
        <w:rPr>
          <w:rFonts w:ascii="Arial" w:eastAsia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of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Q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14:paraId="6B35A06F" w14:textId="77777777" w:rsidR="00AB228A" w:rsidRDefault="00B248C1">
      <w:pPr>
        <w:spacing w:before="18" w:line="254" w:lineRule="auto"/>
        <w:ind w:left="832" w:right="206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l,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bl</w:t>
      </w:r>
      <w:r>
        <w:rPr>
          <w:rFonts w:ascii="Arial" w:eastAsia="Arial" w:hAnsi="Arial" w:cs="Arial"/>
          <w:sz w:val="22"/>
          <w:szCs w:val="22"/>
        </w:rPr>
        <w:t>em so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 xml:space="preserve">ork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ce and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cal 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utic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y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erbal 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cati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sm</w:t>
      </w:r>
    </w:p>
    <w:p w14:paraId="0358A383" w14:textId="77777777" w:rsidR="00AB228A" w:rsidRDefault="00B248C1">
      <w:pPr>
        <w:spacing w:line="240" w:lineRule="exact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usto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 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&amp;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ernal cu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ers</w:t>
      </w:r>
    </w:p>
    <w:p w14:paraId="7A857C54" w14:textId="77777777" w:rsidR="00AB228A" w:rsidRDefault="00B248C1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pict w14:anchorId="23B0D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75.6pt;margin-top:-53.45pt;width:10.1pt;height:67.1pt;z-index:-251660288;mso-position-horizontal-relative:page">
            <v:imagedata r:id="rId6" o:title=""/>
            <w10:wrap anchorx="page"/>
          </v:shape>
        </w:pict>
      </w:r>
      <w:r>
        <w:pict w14:anchorId="517DD00A">
          <v:shape id="_x0000_s1031" type="#_x0000_t75" style="position:absolute;left:0;text-align:left;margin-left:329.45pt;margin-top:101.95pt;width:10.1pt;height:67.2pt;z-index:-251659264;mso-position-horizontal-relative:page">
            <v:imagedata r:id="rId7" o:title=""/>
            <w10:wrap anchorx="page"/>
          </v:shape>
        </w:pic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erP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>nt,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O</w:t>
      </w:r>
      <w:r>
        <w:rPr>
          <w:rFonts w:ascii="Arial" w:eastAsia="Arial" w:hAnsi="Arial" w:cs="Arial"/>
          <w:sz w:val="22"/>
          <w:szCs w:val="22"/>
        </w:rPr>
        <w:t>utl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k,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-m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ch</w:t>
      </w:r>
    </w:p>
    <w:p w14:paraId="6DFF9501" w14:textId="77777777" w:rsidR="00AB228A" w:rsidRDefault="00AB228A">
      <w:pPr>
        <w:spacing w:before="11" w:line="240" w:lineRule="exact"/>
        <w:rPr>
          <w:sz w:val="24"/>
          <w:szCs w:val="24"/>
        </w:rPr>
      </w:pPr>
    </w:p>
    <w:p w14:paraId="01043630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on:</w:t>
      </w:r>
    </w:p>
    <w:p w14:paraId="199F756E" w14:textId="77777777" w:rsidR="00AB228A" w:rsidRDefault="00AB228A">
      <w:pPr>
        <w:spacing w:before="16" w:line="240" w:lineRule="exact"/>
        <w:rPr>
          <w:sz w:val="24"/>
          <w:szCs w:val="24"/>
        </w:rPr>
      </w:pPr>
    </w:p>
    <w:p w14:paraId="1568B3F6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dmonds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0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6CCCAFC8" w14:textId="77777777" w:rsidR="00AB228A" w:rsidRDefault="00B248C1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h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h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cian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b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, J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ne 2007</w:t>
      </w:r>
    </w:p>
    <w:p w14:paraId="038071D3" w14:textId="77777777" w:rsidR="00AB228A" w:rsidRDefault="00AB228A">
      <w:pPr>
        <w:spacing w:before="13" w:line="240" w:lineRule="exact"/>
        <w:rPr>
          <w:sz w:val="24"/>
          <w:szCs w:val="24"/>
        </w:rPr>
      </w:pPr>
    </w:p>
    <w:p w14:paraId="719B6592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ele</w:t>
      </w:r>
      <w:r>
        <w:rPr>
          <w:rFonts w:ascii="Arial" w:eastAsia="Arial" w:hAnsi="Arial" w:cs="Arial"/>
          <w:b/>
          <w:spacing w:val="-2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rs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3"/>
          <w:sz w:val="22"/>
          <w:szCs w:val="22"/>
        </w:rPr>
        <w:t>w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k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14:paraId="71947B89" w14:textId="77777777" w:rsidR="00AB228A" w:rsidRDefault="00B248C1">
      <w:pPr>
        <w:spacing w:before="1"/>
        <w:ind w:left="472"/>
      </w:pPr>
      <w:r>
        <w:pict w14:anchorId="62A2E8B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7.6pt;margin-top:2.15pt;width:404.65pt;height:64.7pt;z-index:-25165516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82"/>
                    <w:gridCol w:w="3511"/>
                  </w:tblGrid>
                  <w:tr w:rsidR="00AB228A" w14:paraId="663CEA19" w14:textId="77777777">
                    <w:trPr>
                      <w:trHeight w:hRule="exact" w:val="245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E258F5" w14:textId="77777777" w:rsidR="00AB228A" w:rsidRDefault="00B248C1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cati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7BA385" w14:textId="77777777" w:rsidR="00AB228A" w:rsidRDefault="00B248C1">
                        <w:pPr>
                          <w:spacing w:line="22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pli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I &amp;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</w:tr>
                  <w:tr w:rsidR="00AB228A" w14:paraId="0BE96E68" w14:textId="77777777">
                    <w:trPr>
                      <w:trHeight w:hRule="exact" w:val="269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EDB78B" w14:textId="77777777" w:rsidR="00AB228A" w:rsidRDefault="00B248C1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 Ph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y        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ces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A73001" w14:textId="77777777" w:rsidR="00AB228A" w:rsidRDefault="00B248C1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cal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</w:tr>
                  <w:tr w:rsidR="00AB228A" w14:paraId="0D1987C1" w14:textId="77777777">
                    <w:trPr>
                      <w:trHeight w:hRule="exact" w:val="268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D4FAB" w14:textId="77777777" w:rsidR="00AB228A" w:rsidRDefault="00B248C1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cal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261C53" w14:textId="77777777" w:rsidR="00AB228A" w:rsidRDefault="00B248C1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AB228A" w14:paraId="31DB399E" w14:textId="77777777">
                    <w:trPr>
                      <w:trHeight w:hRule="exact" w:val="268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79A44C" w14:textId="77777777" w:rsidR="00AB228A" w:rsidRDefault="00B248C1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A0BF65" w14:textId="77777777" w:rsidR="00AB228A" w:rsidRDefault="00B248C1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&amp;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cs</w:t>
                        </w:r>
                      </w:p>
                    </w:tc>
                  </w:tr>
                  <w:tr w:rsidR="00AB228A" w14:paraId="4C130ED8" w14:textId="77777777">
                    <w:trPr>
                      <w:trHeight w:hRule="exact" w:val="245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3E3785" w14:textId="77777777" w:rsidR="00AB228A" w:rsidRDefault="00B248C1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uman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e &amp;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ncti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E4B57B" w14:textId="77777777" w:rsidR="00AB228A" w:rsidRDefault="00B248C1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Cli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cal</w:t>
                        </w:r>
                      </w:p>
                    </w:tc>
                  </w:tr>
                </w:tbl>
                <w:p w14:paraId="122D422C" w14:textId="77777777" w:rsidR="00AB228A" w:rsidRDefault="00AB228A"/>
              </w:txbxContent>
            </v:textbox>
            <w10:wrap anchorx="page"/>
          </v:shape>
        </w:pict>
      </w:r>
      <w:r>
        <w:pict w14:anchorId="1EC6D9ED">
          <v:shape id="_x0000_i1025" type="#_x0000_t75" style="width:10.05pt;height:67pt">
            <v:imagedata r:id="rId7" o:title=""/>
          </v:shape>
        </w:pict>
      </w:r>
    </w:p>
    <w:p w14:paraId="68542D61" w14:textId="77777777" w:rsidR="00AB228A" w:rsidRDefault="00B248C1">
      <w:pPr>
        <w:spacing w:line="500" w:lineRule="atLeast"/>
        <w:ind w:left="112" w:right="584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ro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sion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 Work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E</w:t>
      </w:r>
      <w:r>
        <w:rPr>
          <w:rFonts w:ascii="Arial" w:eastAsia="Arial" w:hAnsi="Arial" w:cs="Arial"/>
          <w:b/>
          <w:sz w:val="22"/>
          <w:szCs w:val="22"/>
        </w:rPr>
        <w:t>x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ce: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nterns</w:t>
      </w:r>
      <w:r>
        <w:rPr>
          <w:rFonts w:ascii="Arial" w:eastAsia="Arial" w:hAnsi="Arial" w:cs="Arial"/>
          <w:b/>
          <w:spacing w:val="-3"/>
          <w:sz w:val="22"/>
          <w:szCs w:val="22"/>
        </w:rPr>
        <w:t>h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07 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J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ne 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07</w:t>
      </w:r>
    </w:p>
    <w:p w14:paraId="005DD0C3" w14:textId="77777777" w:rsidR="00AB228A" w:rsidRDefault="00B248C1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>
        <w:pict w14:anchorId="4DA30EF8">
          <v:shape id="_x0000_s1028" type="#_x0000_t75" style="position:absolute;left:0;text-align:left;margin-left:75.6pt;margin-top:12.65pt;width:10.1pt;height:27pt;z-index:-251658240;mso-position-horizontal-relative:page">
            <v:imagedata r:id="rId8" o:title=""/>
            <w10:wrap anchorx="page"/>
          </v:shape>
        </w:pict>
      </w:r>
      <w:r>
        <w:rPr>
          <w:rFonts w:ascii="Arial" w:eastAsia="Arial" w:hAnsi="Arial" w:cs="Arial"/>
          <w:sz w:val="22"/>
          <w:szCs w:val="22"/>
        </w:rPr>
        <w:t xml:space="preserve">Fred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d,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2A1E793F" w14:textId="77777777" w:rsidR="00AB228A" w:rsidRDefault="00B248C1">
      <w:pPr>
        <w:spacing w:before="13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h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pti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</w:p>
    <w:p w14:paraId="6E1E2666" w14:textId="77777777" w:rsidR="00AB228A" w:rsidRDefault="00B248C1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 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surance iss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em</w:t>
      </w:r>
    </w:p>
    <w:p w14:paraId="15B40E58" w14:textId="77777777" w:rsidR="00AB228A" w:rsidRDefault="00AB228A">
      <w:pPr>
        <w:spacing w:before="11" w:line="240" w:lineRule="exact"/>
        <w:rPr>
          <w:sz w:val="24"/>
          <w:szCs w:val="24"/>
        </w:rPr>
      </w:pPr>
    </w:p>
    <w:p w14:paraId="3797000A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ales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rk</w:t>
      </w:r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h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er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03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g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05</w:t>
      </w:r>
    </w:p>
    <w:p w14:paraId="36E950B5" w14:textId="77777777" w:rsidR="00AB228A" w:rsidRDefault="00B248C1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Fred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er,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d </w:t>
      </w:r>
      <w:r>
        <w:rPr>
          <w:rFonts w:ascii="Arial" w:eastAsia="Arial" w:hAnsi="Arial" w:cs="Arial"/>
          <w:spacing w:val="6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2FC9F7C3" w14:textId="77777777" w:rsidR="00AB228A" w:rsidRDefault="00B248C1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ers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uct se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ecti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,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produ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</w:p>
    <w:p w14:paraId="7232BCAB" w14:textId="77777777" w:rsidR="00AB228A" w:rsidRDefault="00B248C1">
      <w:pPr>
        <w:spacing w:before="13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es,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-1"/>
          <w:sz w:val="22"/>
          <w:szCs w:val="22"/>
        </w:rPr>
        <w:t>hi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 che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ks</w:t>
      </w:r>
    </w:p>
    <w:p w14:paraId="1F7CDB3E" w14:textId="77777777" w:rsidR="00AB228A" w:rsidRDefault="00B248C1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pict w14:anchorId="038230F1">
          <v:shape id="_x0000_s1027" type="#_x0000_t75" style="position:absolute;left:0;text-align:left;margin-left:75.6pt;margin-top:-26.7pt;width:10.1pt;height:40.35pt;z-index:-251657216;mso-position-horizontal-relative:page">
            <v:imagedata r:id="rId9" o:title=""/>
            <w10:wrap anchorx="page"/>
          </v:shape>
        </w:pic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ef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oss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 in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</w:p>
    <w:p w14:paraId="13F39B63" w14:textId="77777777" w:rsidR="00AB228A" w:rsidRDefault="00AB228A">
      <w:pPr>
        <w:spacing w:before="11" w:line="240" w:lineRule="exact"/>
        <w:rPr>
          <w:sz w:val="24"/>
          <w:szCs w:val="24"/>
        </w:rPr>
      </w:pPr>
    </w:p>
    <w:p w14:paraId="039CF1D8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ommun</w:t>
      </w:r>
      <w:r>
        <w:rPr>
          <w:rFonts w:ascii="Arial" w:eastAsia="Arial" w:hAnsi="Arial" w:cs="Arial"/>
          <w:b/>
          <w:spacing w:val="-2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3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eme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2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14:paraId="36F6ACE2" w14:textId="77777777" w:rsidR="00AB228A" w:rsidRDefault="00AB228A">
      <w:pPr>
        <w:spacing w:before="13" w:line="240" w:lineRule="exact"/>
        <w:rPr>
          <w:sz w:val="24"/>
          <w:szCs w:val="24"/>
        </w:rPr>
      </w:pPr>
    </w:p>
    <w:p w14:paraId="30532388" w14:textId="77777777" w:rsidR="00AB228A" w:rsidRDefault="00B248C1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oluntee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urs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ry</w:t>
      </w:r>
      <w:r>
        <w:rPr>
          <w:rFonts w:ascii="Arial" w:eastAsia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&amp; 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h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 xml:space="preserve">on  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2002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P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t</w:t>
      </w:r>
    </w:p>
    <w:p w14:paraId="0086F28D" w14:textId="77777777" w:rsidR="00AB228A" w:rsidRDefault="00B248C1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dren</w:t>
      </w:r>
      <w:r>
        <w:rPr>
          <w:rFonts w:ascii="Arial" w:eastAsia="Arial" w:hAnsi="Arial" w:cs="Arial"/>
          <w:spacing w:val="-1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>pi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5413AC0A" w14:textId="77777777" w:rsidR="00AB228A" w:rsidRDefault="00B248C1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d and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</w:p>
    <w:p w14:paraId="11BBEAE8" w14:textId="77777777" w:rsidR="00AB228A" w:rsidRDefault="00B248C1">
      <w:pPr>
        <w:spacing w:before="13"/>
        <w:ind w:left="832"/>
        <w:rPr>
          <w:rFonts w:ascii="Arial" w:eastAsia="Arial" w:hAnsi="Arial" w:cs="Arial"/>
          <w:sz w:val="22"/>
          <w:szCs w:val="22"/>
        </w:rPr>
      </w:pPr>
      <w:r>
        <w:pict w14:anchorId="349C2FCB">
          <v:shape id="_x0000_s1026" type="#_x0000_t75" style="position:absolute;left:0;text-align:left;margin-left:75.6pt;margin-top:-13.4pt;width:10.1pt;height:26.9pt;z-index:-251656192;mso-position-horizontal-relative:page">
            <v:imagedata r:id="rId10" o:title=""/>
            <w10:wrap anchorx="page"/>
          </v:shape>
        </w:pict>
      </w:r>
      <w:r>
        <w:rPr>
          <w:rFonts w:ascii="Arial" w:eastAsia="Arial" w:hAnsi="Arial" w:cs="Arial"/>
          <w:spacing w:val="-1"/>
          <w:sz w:val="22"/>
          <w:szCs w:val="22"/>
        </w:rPr>
        <w:t>Pl</w:t>
      </w:r>
      <w:r>
        <w:rPr>
          <w:rFonts w:ascii="Arial" w:eastAsia="Arial" w:hAnsi="Arial" w:cs="Arial"/>
          <w:sz w:val="22"/>
          <w:szCs w:val="22"/>
        </w:rPr>
        <w:t>ay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 si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g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/wi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h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 ch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dren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</w:p>
    <w:sectPr w:rsidR="00AB228A">
      <w:type w:val="continuous"/>
      <w:pgSz w:w="12240" w:h="15840"/>
      <w:pgMar w:top="1020" w:right="17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968D3"/>
    <w:multiLevelType w:val="multilevel"/>
    <w:tmpl w:val="655A89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28A"/>
    <w:rsid w:val="00AB228A"/>
    <w:rsid w:val="00B2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96D9C49"/>
  <w15:docId w15:val="{0766FD02-E866-4176-A438-D770B891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248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4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spharmtech@yahoo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2021-05-05T09:28:00Z</dcterms:created>
  <dcterms:modified xsi:type="dcterms:W3CDTF">2021-05-05T09:29:00Z</dcterms:modified>
</cp:coreProperties>
</file>